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0D" w:rsidRPr="00B259F6" w:rsidRDefault="00E1480D" w:rsidP="00E1480D">
      <w:pPr>
        <w:suppressAutoHyphens/>
        <w:spacing w:after="0" w:line="240" w:lineRule="auto"/>
        <w:ind w:right="4495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tbl>
      <w:tblPr>
        <w:tblW w:w="9828" w:type="dxa"/>
        <w:tblLook w:val="01E0"/>
      </w:tblPr>
      <w:tblGrid>
        <w:gridCol w:w="4791"/>
        <w:gridCol w:w="5037"/>
      </w:tblGrid>
      <w:tr w:rsidR="00E1480D" w:rsidRPr="00B259F6" w:rsidTr="000C518B">
        <w:tc>
          <w:tcPr>
            <w:tcW w:w="4791" w:type="dxa"/>
            <w:shd w:val="clear" w:color="auto" w:fill="auto"/>
          </w:tcPr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037" w:type="dxa"/>
            <w:shd w:val="clear" w:color="auto" w:fill="auto"/>
          </w:tcPr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59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59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</w:t>
            </w:r>
          </w:p>
          <w:p w:rsidR="00E1480D" w:rsidRPr="00B259F6" w:rsidRDefault="00E1480D" w:rsidP="00E1480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59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постановлением администрации Брюховецкого сельского поселения Брюховецкого района</w:t>
            </w:r>
          </w:p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259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________________ № ____</w:t>
            </w:r>
          </w:p>
          <w:p w:rsidR="00E1480D" w:rsidRPr="00B259F6" w:rsidRDefault="00E1480D" w:rsidP="00E1480D">
            <w:pPr>
              <w:widowControl w:val="0"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АДМИНИСТРАТИВНЫЙ РЕГЛАМЕНТ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E32339" w:rsidRPr="00B259F6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Организация </w:t>
      </w:r>
      <w:r w:rsidR="00851513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показа фильмов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32339" w:rsidRPr="00B259F6" w:rsidRDefault="00E32339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_GoBack"/>
      <w:bookmarkEnd w:id="0"/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hd w:val="clear" w:color="auto" w:fill="FFFFFF"/>
        <w:tabs>
          <w:tab w:val="left" w:pos="9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</w:t>
      </w: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Общие положения</w:t>
      </w:r>
    </w:p>
    <w:p w:rsidR="00E1480D" w:rsidRPr="00B259F6" w:rsidRDefault="00E1480D" w:rsidP="00E1480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bCs/>
          <w:sz w:val="28"/>
          <w:szCs w:val="28"/>
        </w:rPr>
        <w:t xml:space="preserve">1. Административный регламент предоставления муниципальной  услуги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B259F6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Организация </w:t>
      </w:r>
      <w:r w:rsidR="00851513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показа фильмов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42205">
        <w:rPr>
          <w:rFonts w:ascii="Times New Roman" w:hAnsi="Times New Roman" w:cs="Times New Roman"/>
          <w:kern w:val="1"/>
          <w:sz w:val="28"/>
          <w:szCs w:val="28"/>
        </w:rPr>
        <w:t>(</w:t>
      </w:r>
      <w:r w:rsidRPr="00C42205">
        <w:rPr>
          <w:rFonts w:ascii="Times New Roman" w:hAnsi="Times New Roman" w:cs="Times New Roman"/>
          <w:sz w:val="28"/>
          <w:szCs w:val="28"/>
        </w:rPr>
        <w:t>далее – административный регламент</w:t>
      </w:r>
      <w:r w:rsidRPr="00C42205">
        <w:rPr>
          <w:rFonts w:ascii="Times New Roman" w:hAnsi="Times New Roman" w:cs="Times New Roman"/>
          <w:kern w:val="1"/>
          <w:sz w:val="28"/>
          <w:szCs w:val="28"/>
        </w:rPr>
        <w:t xml:space="preserve">) </w:t>
      </w:r>
      <w:r w:rsidRPr="00C42205">
        <w:rPr>
          <w:rFonts w:ascii="Times New Roman" w:hAnsi="Times New Roman" w:cs="Times New Roman"/>
          <w:bCs/>
          <w:sz w:val="28"/>
          <w:szCs w:val="28"/>
        </w:rPr>
        <w:t xml:space="preserve">определяет сроки и последовательность административных действий и административных процедур при предоставлении муниципальной услуги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B259F6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 xml:space="preserve">Организация </w:t>
      </w:r>
      <w:r w:rsidR="00851513">
        <w:rPr>
          <w:rFonts w:ascii="Times New Roman" w:eastAsia="Arial" w:hAnsi="Times New Roman" w:cs="Times New Roman"/>
          <w:bCs/>
          <w:sz w:val="28"/>
          <w:szCs w:val="28"/>
          <w:lang w:eastAsia="ar-SA"/>
        </w:rPr>
        <w:t>показа фильмов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42205">
        <w:rPr>
          <w:rFonts w:ascii="Times New Roman" w:hAnsi="Times New Roman" w:cs="Times New Roman"/>
          <w:sz w:val="28"/>
          <w:szCs w:val="28"/>
        </w:rPr>
        <w:t xml:space="preserve"> </w:t>
      </w:r>
      <w:r w:rsidRPr="00C42205">
        <w:rPr>
          <w:rFonts w:ascii="Times New Roman" w:hAnsi="Times New Roman" w:cs="Times New Roman"/>
          <w:kern w:val="32"/>
          <w:sz w:val="28"/>
          <w:szCs w:val="28"/>
        </w:rPr>
        <w:t>(далее - муниципальная услуга)</w:t>
      </w:r>
      <w:r w:rsidRPr="00C42205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E1480D" w:rsidRPr="00B259F6" w:rsidRDefault="00E1480D" w:rsidP="00E1480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Круг заявителей</w:t>
      </w: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42205" w:rsidRPr="001262CD" w:rsidRDefault="00C42205" w:rsidP="00C42205">
      <w:pPr>
        <w:pStyle w:val="1"/>
        <w:tabs>
          <w:tab w:val="clear" w:pos="360"/>
          <w:tab w:val="left" w:pos="691"/>
        </w:tabs>
        <w:spacing w:before="0" w:after="0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E1480D" w:rsidRPr="00B259F6">
        <w:rPr>
          <w:sz w:val="28"/>
          <w:szCs w:val="28"/>
        </w:rPr>
        <w:t xml:space="preserve"> </w:t>
      </w:r>
      <w:r w:rsidRPr="001262CD">
        <w:rPr>
          <w:sz w:val="28"/>
          <w:szCs w:val="28"/>
        </w:rPr>
        <w:t>Заявителем, имеющими право на получение муниципальной услуги, может  являться:</w:t>
      </w:r>
    </w:p>
    <w:p w:rsidR="00A50730" w:rsidRPr="00B259F6" w:rsidRDefault="00C42205" w:rsidP="00C42205">
      <w:pPr>
        <w:spacing w:after="0" w:line="240" w:lineRule="auto"/>
        <w:ind w:firstLine="567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- физическое лицо</w:t>
      </w:r>
      <w:r w:rsidR="00E902C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E1480D" w:rsidRPr="00B259F6" w:rsidRDefault="00E1480D" w:rsidP="00A50730">
      <w:pPr>
        <w:tabs>
          <w:tab w:val="left" w:pos="69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E1480D" w:rsidRDefault="00E1480D" w:rsidP="00E1480D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Требования к порядку информирования о предоставлении муниципальной услуги</w:t>
      </w:r>
    </w:p>
    <w:p w:rsidR="00C42205" w:rsidRPr="00B259F6" w:rsidRDefault="00C42205" w:rsidP="00E1480D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C42205" w:rsidRPr="00C42205" w:rsidRDefault="00E8091C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42205" w:rsidRPr="00C42205">
        <w:rPr>
          <w:rFonts w:ascii="Times New Roman" w:hAnsi="Times New Roman" w:cs="Times New Roman"/>
          <w:sz w:val="28"/>
          <w:szCs w:val="28"/>
        </w:rPr>
        <w:t xml:space="preserve">Информация о порядке предоставления муниципальной услуги предоставляется: </w:t>
      </w:r>
    </w:p>
    <w:p w:rsidR="00C42205" w:rsidRPr="00C42205" w:rsidRDefault="00E8091C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C42205" w:rsidRPr="00C422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42205">
        <w:rPr>
          <w:rFonts w:ascii="Times New Roman" w:hAnsi="Times New Roman" w:cs="Times New Roman"/>
          <w:sz w:val="28"/>
          <w:szCs w:val="28"/>
        </w:rPr>
        <w:t xml:space="preserve">пециалистами </w:t>
      </w:r>
      <w:r w:rsidR="00C42205" w:rsidRPr="00C42205">
        <w:rPr>
          <w:rFonts w:ascii="Times New Roman" w:hAnsi="Times New Roman" w:cs="Times New Roman"/>
          <w:sz w:val="28"/>
          <w:szCs w:val="28"/>
        </w:rPr>
        <w:t xml:space="preserve"> </w:t>
      </w:r>
      <w:r w:rsidR="00C42205">
        <w:rPr>
          <w:rFonts w:ascii="Times New Roman" w:hAnsi="Times New Roman" w:cs="Times New Roman"/>
          <w:sz w:val="28"/>
          <w:szCs w:val="28"/>
        </w:rPr>
        <w:t xml:space="preserve">муниципального бюджетного учреждения кинематографии кинотеатр «Октябрь» </w:t>
      </w:r>
      <w:r w:rsidR="00C42205" w:rsidRPr="00C42205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42205">
        <w:rPr>
          <w:rFonts w:ascii="Times New Roman" w:hAnsi="Times New Roman" w:cs="Times New Roman"/>
          <w:sz w:val="28"/>
          <w:szCs w:val="28"/>
        </w:rPr>
        <w:t>МБУК кинотеатр «Октябрь»</w:t>
      </w:r>
      <w:r w:rsidR="00C42205" w:rsidRPr="00C42205">
        <w:rPr>
          <w:rFonts w:ascii="Times New Roman" w:hAnsi="Times New Roman" w:cs="Times New Roman"/>
          <w:sz w:val="28"/>
          <w:szCs w:val="28"/>
        </w:rPr>
        <w:t>) при личном обращении;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- с использованием средств телефонной связи, электронного информирования, вычислительной и электронной техники;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-посредством размещения в информационно-телекоммуникационных сетях общего пользования (в том числе в сети Интернет), публикации                                    в средствах массовой информации.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3.2.Сведения о местонахождении, контактных телефонах (телефонах для справок), </w:t>
      </w:r>
      <w:proofErr w:type="spellStart"/>
      <w:proofErr w:type="gramStart"/>
      <w:r w:rsidRPr="00C42205">
        <w:rPr>
          <w:rFonts w:ascii="Times New Roman" w:hAnsi="Times New Roman" w:cs="Times New Roman"/>
          <w:sz w:val="28"/>
          <w:szCs w:val="28"/>
        </w:rPr>
        <w:t>Интернет-адресе</w:t>
      </w:r>
      <w:proofErr w:type="spellEnd"/>
      <w:proofErr w:type="gramEnd"/>
      <w:r w:rsidRPr="00C42205">
        <w:rPr>
          <w:rFonts w:ascii="Times New Roman" w:hAnsi="Times New Roman" w:cs="Times New Roman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 w:cs="Times New Roman"/>
          <w:sz w:val="28"/>
          <w:szCs w:val="28"/>
        </w:rPr>
        <w:t>МБУК кинотеатр «Октябрь»</w:t>
      </w:r>
      <w:r w:rsidRPr="00C42205">
        <w:rPr>
          <w:rFonts w:ascii="Times New Roman" w:hAnsi="Times New Roman" w:cs="Times New Roman"/>
          <w:sz w:val="28"/>
          <w:szCs w:val="28"/>
        </w:rPr>
        <w:t xml:space="preserve"> размещены: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Интернет-сайте </w:t>
      </w:r>
      <w:r w:rsidRPr="00C42205">
        <w:rPr>
          <w:rFonts w:ascii="Times New Roman" w:hAnsi="Times New Roman" w:cs="Times New Roman"/>
          <w:sz w:val="28"/>
          <w:szCs w:val="28"/>
        </w:rPr>
        <w:t>администрации Брюховецкого сельского поселения Брюховецкого района</w:t>
      </w: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C42205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</w:rPr>
        <w:t>www</w:t>
      </w:r>
      <w:proofErr w:type="spellEnd"/>
      <w:r w:rsidRPr="00C42205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</w:rPr>
        <w:t>.</w:t>
      </w:r>
      <w:proofErr w:type="spellStart"/>
      <w:r w:rsidRPr="00C42205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  <w:lang w:val="en-US"/>
        </w:rPr>
        <w:t>adm</w:t>
      </w:r>
      <w:proofErr w:type="spellEnd"/>
      <w:r w:rsidRPr="00C42205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</w:rPr>
        <w:t>-</w:t>
      </w:r>
      <w:proofErr w:type="spellStart"/>
      <w:r w:rsidRPr="00C42205">
        <w:rPr>
          <w:rStyle w:val="a8"/>
          <w:rFonts w:ascii="Times New Roman" w:hAnsi="Times New Roman" w:cs="Times New Roman"/>
          <w:color w:val="000000"/>
          <w:spacing w:val="10"/>
          <w:sz w:val="28"/>
          <w:szCs w:val="28"/>
        </w:rPr>
        <w:t>bruhoveckaya.ru</w:t>
      </w:r>
      <w:proofErr w:type="spellEnd"/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,  адрес электронной почты: </w:t>
      </w:r>
      <w:proofErr w:type="spellStart"/>
      <w:r w:rsidRPr="00C42205">
        <w:rPr>
          <w:rFonts w:ascii="Times New Roman" w:hAnsi="Times New Roman" w:cs="Times New Roman"/>
          <w:sz w:val="28"/>
          <w:szCs w:val="28"/>
          <w:lang w:val="en-US"/>
        </w:rPr>
        <w:t>brposel</w:t>
      </w:r>
      <w:proofErr w:type="spellEnd"/>
      <w:r w:rsidRPr="00C42205">
        <w:rPr>
          <w:rFonts w:ascii="Times New Roman" w:hAnsi="Times New Roman" w:cs="Times New Roman"/>
          <w:sz w:val="28"/>
          <w:szCs w:val="28"/>
        </w:rPr>
        <w:t>@</w:t>
      </w:r>
      <w:r w:rsidRPr="00C42205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4220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4220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4220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2205" w:rsidRPr="00C42205" w:rsidRDefault="00C42205" w:rsidP="00E809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color w:val="000000"/>
          <w:sz w:val="28"/>
          <w:szCs w:val="28"/>
        </w:rPr>
        <w:t xml:space="preserve">         3.3.Информация о предоставлении муниципальной услуги размещается на Портале государственных услуг (функций) - </w:t>
      </w:r>
      <w:hyperlink r:id="rId5" w:history="1">
        <w:proofErr w:type="spellStart"/>
        <w:r w:rsidRPr="00C42205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pgu.krasnodar.ru</w:t>
        </w:r>
        <w:proofErr w:type="spellEnd"/>
      </w:hyperlink>
      <w:r w:rsidRPr="00C4220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42205">
        <w:rPr>
          <w:rFonts w:ascii="Times New Roman" w:hAnsi="Times New Roman" w:cs="Times New Roman"/>
          <w:sz w:val="28"/>
          <w:szCs w:val="28"/>
        </w:rPr>
        <w:t xml:space="preserve"> Едином портале государственных и муниципальных услуг (функций) - </w:t>
      </w:r>
      <w:proofErr w:type="spellStart"/>
      <w:r w:rsidRPr="00C42205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C42205">
        <w:rPr>
          <w:rFonts w:ascii="Times New Roman" w:hAnsi="Times New Roman" w:cs="Times New Roman"/>
          <w:sz w:val="28"/>
          <w:szCs w:val="28"/>
        </w:rPr>
        <w:t>.</w:t>
      </w:r>
    </w:p>
    <w:p w:rsidR="00C42205" w:rsidRPr="00C42205" w:rsidRDefault="00C42205" w:rsidP="00C422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  3.4.Информация об административных  процедурах предоставления муниципальной услуги сообщается по номерам телефонов для справок (консультаций), а также размещается в информационно-телекоммуникационных сетях общего пользования (в том числе в сети Интернет), публикуется в средствах массовой информации.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58537607"/>
      <w:bookmarkStart w:id="2" w:name="_Toc154154898"/>
      <w:bookmarkStart w:id="3" w:name="_Toc136666933"/>
      <w:bookmarkStart w:id="4" w:name="_Toc136321781"/>
      <w:bookmarkStart w:id="5" w:name="_Toc136239807"/>
      <w:bookmarkStart w:id="6" w:name="_Toc136151965"/>
      <w:r w:rsidRPr="00C42205">
        <w:rPr>
          <w:rFonts w:ascii="Times New Roman" w:hAnsi="Times New Roman" w:cs="Times New Roman"/>
          <w:sz w:val="28"/>
          <w:szCs w:val="28"/>
        </w:rPr>
        <w:t>3.6.На информационных стендах и (или) официальных сайтах размещается следующая информация:</w:t>
      </w:r>
    </w:p>
    <w:p w:rsidR="00C42205" w:rsidRPr="00C42205" w:rsidRDefault="00C42205" w:rsidP="00C42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          извлечения из административного регламента;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lastRenderedPageBreak/>
        <w:t>текст административного регламента с приложениями (полная версия на официальном сайте администрации Брюховецкого сельского поселения Брюховецкого района);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месторасположение, график (режим) работы, номера телефонов, адреса официального сайта и электронной почты;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основания отказа в предоставлении муниципальной  услуги;</w:t>
      </w:r>
    </w:p>
    <w:p w:rsidR="00C42205" w:rsidRPr="00C42205" w:rsidRDefault="00C42205" w:rsidP="00C422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(бездействий) при предоставлении муниципальной услуги.</w:t>
      </w:r>
      <w:bookmarkEnd w:id="1"/>
      <w:bookmarkEnd w:id="2"/>
      <w:bookmarkEnd w:id="3"/>
      <w:bookmarkEnd w:id="4"/>
      <w:bookmarkEnd w:id="5"/>
      <w:bookmarkEnd w:id="6"/>
    </w:p>
    <w:p w:rsidR="00C42205" w:rsidRPr="00C42205" w:rsidRDefault="00C42205" w:rsidP="00C42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Информация о нахождении </w:t>
      </w:r>
      <w:r w:rsidR="007C5C83">
        <w:rPr>
          <w:rFonts w:ascii="Times New Roman" w:hAnsi="Times New Roman" w:cs="Times New Roman"/>
          <w:sz w:val="28"/>
          <w:szCs w:val="28"/>
        </w:rPr>
        <w:t>МБУК кинотеатр «Октябрь»</w:t>
      </w:r>
      <w:r w:rsidRPr="00C42205">
        <w:rPr>
          <w:rFonts w:ascii="Times New Roman" w:hAnsi="Times New Roman" w:cs="Times New Roman"/>
          <w:sz w:val="28"/>
          <w:szCs w:val="28"/>
        </w:rPr>
        <w:t xml:space="preserve">: станица Брюховецкая, улица </w:t>
      </w:r>
      <w:r w:rsidR="007C5C83">
        <w:rPr>
          <w:rFonts w:ascii="Times New Roman" w:hAnsi="Times New Roman" w:cs="Times New Roman"/>
          <w:sz w:val="28"/>
          <w:szCs w:val="28"/>
        </w:rPr>
        <w:t>Красная</w:t>
      </w:r>
      <w:r w:rsidRPr="00C42205">
        <w:rPr>
          <w:rFonts w:ascii="Times New Roman" w:hAnsi="Times New Roman" w:cs="Times New Roman"/>
          <w:sz w:val="28"/>
          <w:szCs w:val="28"/>
        </w:rPr>
        <w:t xml:space="preserve">, </w:t>
      </w:r>
      <w:r w:rsidR="007C5C83">
        <w:rPr>
          <w:rFonts w:ascii="Times New Roman" w:hAnsi="Times New Roman" w:cs="Times New Roman"/>
          <w:sz w:val="28"/>
          <w:szCs w:val="28"/>
        </w:rPr>
        <w:t>205</w:t>
      </w:r>
      <w:r w:rsidRPr="00C42205">
        <w:rPr>
          <w:rFonts w:ascii="Times New Roman" w:hAnsi="Times New Roman" w:cs="Times New Roman"/>
          <w:sz w:val="28"/>
          <w:szCs w:val="28"/>
        </w:rPr>
        <w:t xml:space="preserve">. Почтовый адрес для направления документов и обращений: 352750, станица Брюховецкая, улица </w:t>
      </w:r>
      <w:r w:rsidR="007C5C83">
        <w:rPr>
          <w:rFonts w:ascii="Times New Roman" w:hAnsi="Times New Roman" w:cs="Times New Roman"/>
          <w:sz w:val="28"/>
          <w:szCs w:val="28"/>
        </w:rPr>
        <w:t>Красная</w:t>
      </w:r>
      <w:r w:rsidRPr="00C42205">
        <w:rPr>
          <w:rFonts w:ascii="Times New Roman" w:hAnsi="Times New Roman" w:cs="Times New Roman"/>
          <w:sz w:val="28"/>
          <w:szCs w:val="28"/>
        </w:rPr>
        <w:t>,</w:t>
      </w:r>
      <w:r w:rsidR="007C5C83">
        <w:rPr>
          <w:rFonts w:ascii="Times New Roman" w:hAnsi="Times New Roman" w:cs="Times New Roman"/>
          <w:sz w:val="28"/>
          <w:szCs w:val="28"/>
        </w:rPr>
        <w:t xml:space="preserve"> 205,</w:t>
      </w:r>
      <w:r w:rsidRPr="00C42205">
        <w:rPr>
          <w:rFonts w:ascii="Times New Roman" w:hAnsi="Times New Roman" w:cs="Times New Roman"/>
          <w:sz w:val="28"/>
          <w:szCs w:val="28"/>
        </w:rPr>
        <w:t xml:space="preserve">  контактный телефон/факс: 8 (86156) </w:t>
      </w:r>
      <w:r w:rsidR="007C5C83">
        <w:rPr>
          <w:rFonts w:ascii="Times New Roman" w:hAnsi="Times New Roman" w:cs="Times New Roman"/>
          <w:sz w:val="28"/>
          <w:szCs w:val="28"/>
        </w:rPr>
        <w:t>3372</w:t>
      </w:r>
      <w:r w:rsidRPr="00C42205">
        <w:rPr>
          <w:rFonts w:ascii="Times New Roman" w:hAnsi="Times New Roman" w:cs="Times New Roman"/>
          <w:sz w:val="28"/>
          <w:szCs w:val="28"/>
        </w:rPr>
        <w:t>1.</w:t>
      </w:r>
    </w:p>
    <w:p w:rsidR="00C42205" w:rsidRPr="00C42205" w:rsidRDefault="00C42205" w:rsidP="00C422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3.7.На информационных стендах в помещении </w:t>
      </w:r>
      <w:r w:rsidR="007C5C83">
        <w:rPr>
          <w:rFonts w:ascii="Times New Roman" w:hAnsi="Times New Roman" w:cs="Times New Roman"/>
          <w:sz w:val="28"/>
          <w:szCs w:val="28"/>
        </w:rPr>
        <w:t>МБУК кинотеатр «Октябрь»</w:t>
      </w:r>
      <w:r w:rsidRPr="00C42205">
        <w:rPr>
          <w:rFonts w:ascii="Times New Roman" w:hAnsi="Times New Roman" w:cs="Times New Roman"/>
          <w:sz w:val="28"/>
          <w:szCs w:val="28"/>
        </w:rPr>
        <w:t xml:space="preserve"> размещается следующая информация о времени предоставления муниципальной услуги:</w:t>
      </w:r>
    </w:p>
    <w:p w:rsidR="00C42205" w:rsidRPr="00C42205" w:rsidRDefault="00C42205" w:rsidP="00C422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2205">
        <w:rPr>
          <w:rFonts w:ascii="Times New Roman" w:hAnsi="Times New Roman" w:cs="Times New Roman"/>
          <w:sz w:val="28"/>
          <w:szCs w:val="28"/>
        </w:rPr>
        <w:t xml:space="preserve">Режим работы </w:t>
      </w:r>
      <w:r w:rsidR="007C5C83">
        <w:rPr>
          <w:rFonts w:ascii="Times New Roman" w:hAnsi="Times New Roman" w:cs="Times New Roman"/>
          <w:sz w:val="28"/>
          <w:szCs w:val="28"/>
        </w:rPr>
        <w:t>МБУК кинотеатр «Октябрь»</w:t>
      </w:r>
      <w:r w:rsidR="00F21858">
        <w:rPr>
          <w:rFonts w:ascii="Times New Roman" w:hAnsi="Times New Roman" w:cs="Times New Roman"/>
          <w:sz w:val="28"/>
          <w:szCs w:val="28"/>
        </w:rPr>
        <w:t xml:space="preserve"> </w:t>
      </w:r>
      <w:r w:rsidRPr="00C42205">
        <w:rPr>
          <w:rFonts w:ascii="Times New Roman" w:hAnsi="Times New Roman" w:cs="Times New Roman"/>
          <w:sz w:val="28"/>
          <w:szCs w:val="28"/>
        </w:rPr>
        <w:t xml:space="preserve">для информирования о предоставлении муниципальной услуги </w:t>
      </w:r>
    </w:p>
    <w:tbl>
      <w:tblPr>
        <w:tblW w:w="0" w:type="auto"/>
        <w:tblInd w:w="108" w:type="dxa"/>
        <w:tblLayout w:type="fixed"/>
        <w:tblLook w:val="0000"/>
      </w:tblPr>
      <w:tblGrid>
        <w:gridCol w:w="3208"/>
        <w:gridCol w:w="6263"/>
      </w:tblGrid>
      <w:tr w:rsidR="00C42205" w:rsidRPr="00C42205" w:rsidTr="004C2C97">
        <w:trPr>
          <w:trHeight w:val="108"/>
        </w:trPr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C42205" w:rsidRPr="00C42205" w:rsidTr="004C2C97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C42205" w:rsidRPr="00C42205" w:rsidTr="004C2C97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C42205" w:rsidRPr="00C42205" w:rsidTr="004C2C97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C42205" w:rsidRPr="00C42205" w:rsidTr="004C2C97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8.00 – 16.00 (перерыв с 12.00 – 13.00)</w:t>
            </w:r>
          </w:p>
        </w:tc>
      </w:tr>
      <w:tr w:rsidR="00C42205" w:rsidRPr="00C42205" w:rsidTr="004C2C97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05" w:rsidRPr="00F21858" w:rsidRDefault="00C42205" w:rsidP="00C42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1858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C42205" w:rsidRPr="00C42205" w:rsidTr="004C2C97"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2205" w:rsidRPr="00C42205" w:rsidRDefault="00C42205" w:rsidP="00C4220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42205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205" w:rsidRPr="00C42205" w:rsidRDefault="00C42205" w:rsidP="00C42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2205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E1480D" w:rsidRPr="00B259F6" w:rsidRDefault="00E1480D" w:rsidP="007C5C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left="131"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Стандарт предоставления муниципальной услуги.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w:t>Наименование муниципальной услуги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t>4. М</w:t>
      </w:r>
      <w:proofErr w:type="spellStart"/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униципальная</w:t>
      </w:r>
      <w:proofErr w:type="spellEnd"/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услуга </w:t>
      </w:r>
      <w:r w:rsidRPr="00B259F6">
        <w:rPr>
          <w:rFonts w:ascii="Times New Roman" w:hAnsi="Times New Roman" w:cs="Times New Roman"/>
          <w:bCs/>
          <w:sz w:val="28"/>
          <w:szCs w:val="28"/>
        </w:rPr>
        <w:t xml:space="preserve">«Организация </w:t>
      </w:r>
      <w:r w:rsidR="00851513">
        <w:rPr>
          <w:rFonts w:ascii="Times New Roman" w:hAnsi="Times New Roman" w:cs="Times New Roman"/>
          <w:bCs/>
          <w:sz w:val="28"/>
          <w:szCs w:val="28"/>
        </w:rPr>
        <w:t>показа фильмов</w:t>
      </w:r>
      <w:r w:rsidRPr="00B259F6">
        <w:rPr>
          <w:rFonts w:ascii="Times New Roman" w:hAnsi="Times New Roman" w:cs="Times New Roman"/>
          <w:bCs/>
          <w:sz w:val="28"/>
          <w:szCs w:val="28"/>
        </w:rPr>
        <w:t>»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Наименование </w:t>
      </w:r>
      <w:r w:rsidRPr="00DE1E2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органа,</w:t>
      </w:r>
      <w:r w:rsidRPr="00B259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предоставляющего муниципальную услугу.</w:t>
      </w:r>
    </w:p>
    <w:p w:rsidR="00E1480D" w:rsidRPr="00B259F6" w:rsidRDefault="00E1480D" w:rsidP="00E1480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shd w:val="clear" w:color="auto" w:fill="FFFFFF"/>
        <w:spacing w:line="240" w:lineRule="auto"/>
        <w:ind w:firstLine="392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5. </w:t>
      </w:r>
      <w:r w:rsidRPr="00B259F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Оказание муниципальной услуги осуществляет МБУК </w:t>
      </w:r>
      <w:r w:rsidR="00DE1E2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кинотеатр</w:t>
      </w:r>
      <w:r w:rsidRPr="00B259F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«Октябрь</w:t>
      </w:r>
      <w:r w:rsidR="00DE1E2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»</w:t>
      </w:r>
      <w:r w:rsidRPr="00B259F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. 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Результат предоставления муниципальной услуги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tabs>
          <w:tab w:val="left" w:pos="1260"/>
        </w:tabs>
        <w:suppressAutoHyphens/>
        <w:spacing w:after="0" w:line="2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 Результатом предоставления муниципальной услуги является: </w:t>
      </w:r>
    </w:p>
    <w:p w:rsidR="00E1480D" w:rsidRPr="00B259F6" w:rsidRDefault="00E1480D" w:rsidP="00E1480D">
      <w:pPr>
        <w:widowControl w:val="0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7" w:name="_Toc158537606"/>
      <w:bookmarkStart w:id="8" w:name="_Toc154154897"/>
      <w:r w:rsidRPr="00B259F6">
        <w:rPr>
          <w:rFonts w:ascii="Times New Roman" w:eastAsia="Arial" w:hAnsi="Times New Roman" w:cs="Times New Roman"/>
          <w:sz w:val="28"/>
          <w:szCs w:val="28"/>
          <w:lang w:eastAsia="ar-SA"/>
        </w:rPr>
        <w:t>-демонстрация аудиовизуальных</w:t>
      </w:r>
      <w:r w:rsidR="00DE1E2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произведений (фильмов).</w:t>
      </w:r>
      <w:r w:rsidRPr="00B259F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E1480D" w:rsidRPr="00B259F6" w:rsidRDefault="00E1480D" w:rsidP="00E1480D">
      <w:pPr>
        <w:tabs>
          <w:tab w:val="left" w:pos="1260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Срок предоставления муниципальной услуги</w:t>
      </w:r>
    </w:p>
    <w:p w:rsidR="00E1480D" w:rsidRDefault="00E1480D" w:rsidP="00E1480D">
      <w:pPr>
        <w:widowControl w:val="0"/>
        <w:tabs>
          <w:tab w:val="left" w:pos="3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E1E25" w:rsidRPr="00DE1E25" w:rsidRDefault="00664973" w:rsidP="00DE1E25">
      <w:pPr>
        <w:widowControl w:val="0"/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7. </w:t>
      </w:r>
      <w:r w:rsidR="00DE1E25" w:rsidRPr="00DE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Муниципальная услуга предоставляется с момента приобретения билета на </w:t>
      </w:r>
      <w:proofErr w:type="spellStart"/>
      <w:r w:rsidR="00DE1E25" w:rsidRPr="00851513">
        <w:rPr>
          <w:rFonts w:ascii="Times New Roman" w:eastAsia="Times New Roman" w:hAnsi="Times New Roman" w:cs="Times New Roman"/>
          <w:sz w:val="28"/>
          <w:szCs w:val="28"/>
          <w:lang w:eastAsia="ar-SA"/>
        </w:rPr>
        <w:t>кинопоказ</w:t>
      </w:r>
      <w:proofErr w:type="spellEnd"/>
      <w:r w:rsidR="00DE1E25" w:rsidRPr="00DE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 окончания киносеанса</w:t>
      </w:r>
      <w:r w:rsidR="00DE1E2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1480D" w:rsidRPr="00B259F6" w:rsidRDefault="00E1480D" w:rsidP="0010305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8.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</w:t>
      </w:r>
      <w:r w:rsidR="00DE1E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пальной услуги осуществляется в 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соответствии </w:t>
      </w:r>
      <w:proofErr w:type="gramStart"/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E1480D" w:rsidRPr="00B259F6" w:rsidRDefault="00E1480D" w:rsidP="0010305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Конституция Российской Федерации;</w:t>
      </w:r>
    </w:p>
    <w:p w:rsidR="00E1480D" w:rsidRPr="00B259F6" w:rsidRDefault="00E1480D" w:rsidP="0010305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Федеральным законом от 06 октября 2003 № 131-ФЗ «Об общих принципах организации местного самоуправления в Российской Федерации» (с изменениями и дополнениями);</w:t>
      </w:r>
    </w:p>
    <w:p w:rsidR="00E1480D" w:rsidRPr="00B259F6" w:rsidRDefault="00E1480D" w:rsidP="00E148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Федеральным законом  от 09 октября 1992 № 3612-1 «Основы законодательства Российской Федерации о культуре» (с изменениями и дополнениями);</w:t>
      </w:r>
    </w:p>
    <w:p w:rsidR="00E1480D" w:rsidRPr="00B259F6" w:rsidRDefault="00E1480D" w:rsidP="00E148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Федеральным законом от 22 августа 1996 г. № 126-ФЗ "О государственной поддержке кинематографии Российской Федерации") (с изменениями и дополнениями);</w:t>
      </w:r>
      <w:proofErr w:type="gramEnd"/>
    </w:p>
    <w:p w:rsidR="00E1480D" w:rsidRPr="00B259F6" w:rsidRDefault="00E1480D" w:rsidP="00E1480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Законом РФ от 7 февраля 1992 г. № 2300-I "О защите прав потребителей" (с дополнениями и изменениями);</w:t>
      </w:r>
    </w:p>
    <w:p w:rsidR="00E1480D" w:rsidRPr="00B259F6" w:rsidRDefault="00E1480D" w:rsidP="00E1480D">
      <w:pPr>
        <w:suppressAutoHyphens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П</w:t>
      </w:r>
      <w:r w:rsidRPr="00B259F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остановлением Правительства РФ от 17 ноября 1994 г. № 1264 "Об утверждении Правил по </w:t>
      </w:r>
      <w:proofErr w:type="spellStart"/>
      <w:r w:rsidRPr="00B259F6">
        <w:rPr>
          <w:rFonts w:ascii="Times New Roman" w:eastAsia="Arial" w:hAnsi="Times New Roman" w:cs="Times New Roman"/>
          <w:sz w:val="28"/>
          <w:szCs w:val="28"/>
          <w:lang w:eastAsia="ar-SA"/>
        </w:rPr>
        <w:t>киновидеообслуживанию</w:t>
      </w:r>
      <w:proofErr w:type="spellEnd"/>
      <w:r w:rsidRPr="00B259F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населения" (с изменениями и дополнениями)</w:t>
      </w:r>
    </w:p>
    <w:p w:rsidR="00E1480D" w:rsidRPr="00B259F6" w:rsidRDefault="00E1480D" w:rsidP="00E1480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Законом Краснодарского края от 3 ноября 2000 г. № 325-КЗ "О культуре" (с изменениями и дополнениями);</w:t>
      </w:r>
    </w:p>
    <w:p w:rsidR="00E1480D" w:rsidRPr="00B259F6" w:rsidRDefault="00E1480D" w:rsidP="00FF67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Законом Краснодарского края от 29 декабря 2006 г. № 1168-КЗ "О кинематографии в Краснодарском крае"</w:t>
      </w:r>
      <w:r w:rsidRPr="00B259F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. </w:t>
      </w: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 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E1480D" w:rsidRPr="00B259F6" w:rsidRDefault="00E1480D" w:rsidP="00E148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F108CD" w:rsidRPr="00B259F6" w:rsidRDefault="00664973" w:rsidP="00F108CD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</w:t>
      </w:r>
      <w:r w:rsidR="00E1480D" w:rsidRPr="00B259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9.</w:t>
      </w:r>
      <w:r w:rsidR="00F108CD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получения муниципальной услуги предоставления документов не требуется.</w:t>
      </w:r>
    </w:p>
    <w:p w:rsidR="00E1480D" w:rsidRPr="00FF67A7" w:rsidRDefault="00E1480D" w:rsidP="00E1480D">
      <w:pPr>
        <w:tabs>
          <w:tab w:val="left" w:pos="900"/>
        </w:tabs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F67A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1480D" w:rsidRPr="00FF67A7" w:rsidRDefault="00E1480D" w:rsidP="00E1480D">
      <w:pPr>
        <w:tabs>
          <w:tab w:val="left" w:pos="90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B259F6" w:rsidRDefault="00E1480D" w:rsidP="00F108C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67A7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r w:rsidR="00F108CD" w:rsidRPr="00FF67A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Основания для отказа в приеме документов отсутствуют, так как предоставление документов не требуется.</w:t>
      </w:r>
    </w:p>
    <w:p w:rsidR="00F108CD" w:rsidRPr="00B259F6" w:rsidRDefault="00F108CD" w:rsidP="00F108C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отказа в предоставлении муниципальной услуги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E2E2A" w:rsidRPr="00B259F6" w:rsidRDefault="00664973" w:rsidP="00CE2E2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</w:t>
      </w:r>
      <w:r w:rsidR="00CE2E2A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CE2E2A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. Муниципальная услуга не оказывается:</w:t>
      </w:r>
    </w:p>
    <w:p w:rsidR="00CE2E2A" w:rsidRPr="00B259F6" w:rsidRDefault="00CE2E2A" w:rsidP="00CE2E2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лицам, находящимся в состоянии алкогольного, наркотического или токсического опьянения; </w:t>
      </w:r>
    </w:p>
    <w:p w:rsidR="00CE2E2A" w:rsidRDefault="00CE2E2A" w:rsidP="00CE2E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лицам, нарушающим санитарные нормы одежды (одежда не должна иметь выраженные следы грязи, которые могут привести к порче (загрязнению) имущества учреждения и одежды других посетителей;</w:t>
      </w:r>
    </w:p>
    <w:p w:rsidR="00FF67A7" w:rsidRDefault="00FF67A7" w:rsidP="00CE2E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F67A7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F67A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несоответствие возраста лица возрасту установленному для просмотра кинофильма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F67A7" w:rsidRPr="008B1578" w:rsidRDefault="00FF67A7" w:rsidP="00CE2E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proofErr w:type="gramStart"/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лицам</w:t>
      </w:r>
      <w:proofErr w:type="gramEnd"/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принесшим с собой алкогольные напитки, еду, оружие, огнеопасные, взрывчатые, пахучие вещества, колющие и режущие предметы, крупногабаритные свертки и сумки, стеклянную посуду и иные предметы, мешающие другим </w:t>
      </w:r>
      <w:r w:rsidR="008B1578"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посетителям </w:t>
      </w:r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и комфортному предоставлению муниципальной услуги</w:t>
      </w:r>
      <w:r w:rsid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E2E2A" w:rsidRDefault="00CE2E2A" w:rsidP="00CE2E2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лицам, не предоставившим для получения муниципальной услуги билет </w:t>
      </w:r>
      <w:r w:rsidRPr="0010305E">
        <w:rPr>
          <w:rFonts w:ascii="Times New Roman" w:eastAsia="Times New Roman" w:hAnsi="Times New Roman" w:cs="Times New Roman"/>
          <w:sz w:val="28"/>
          <w:szCs w:val="28"/>
          <w:lang w:eastAsia="ar-SA"/>
        </w:rPr>
        <w:t>(в случае, если мероприятие является платным);</w:t>
      </w:r>
    </w:p>
    <w:p w:rsidR="00CE2E2A" w:rsidRDefault="00CE2E2A" w:rsidP="008B15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- лицам, обращающимся за получением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муниципальной услуги в дни и часы, в которые МБУК </w:t>
      </w:r>
      <w:r w:rsid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кинотеатр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«Октябрь» закрыто для посещения;</w:t>
      </w:r>
    </w:p>
    <w:p w:rsidR="008B1578" w:rsidRPr="008B1578" w:rsidRDefault="008B1578" w:rsidP="008B15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техническим причинам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1480D" w:rsidRPr="00B259F6" w:rsidRDefault="00E1480D" w:rsidP="008B157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Исчерпывающий перечень оснований для приостановления в предоставлении муниципальной услуги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B259F6" w:rsidRDefault="00E1480D" w:rsidP="00E1480D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12. Основаниями для приостановления в предоставлении муниципальной услуги являются:</w:t>
      </w:r>
    </w:p>
    <w:p w:rsidR="00CE2E2A" w:rsidRPr="00B259F6" w:rsidRDefault="00CE2E2A" w:rsidP="00CE2E2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-нахождение в состоянии алкогольного, наркотического или токсического опьянения; </w:t>
      </w:r>
    </w:p>
    <w:p w:rsidR="00CE2E2A" w:rsidRPr="00B259F6" w:rsidRDefault="00CE2E2A" w:rsidP="00CE2E2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-нарушение нормы общественного поведения, не соблюдение тишины во время проведения </w:t>
      </w:r>
      <w:proofErr w:type="spellStart"/>
      <w:r w:rsid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кинопоказа</w:t>
      </w:r>
      <w:proofErr w:type="spellEnd"/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E2E2A" w:rsidRDefault="00CE2E2A" w:rsidP="00CE2E2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-нарушение санитарных норм одежды (одежда не должна иметь выраженные следы грязи, которые могут привести к порче (загрязнению) имущества МБУК </w:t>
      </w:r>
      <w:r w:rsid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кинотеатр</w:t>
      </w: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«Октяб</w:t>
      </w:r>
      <w:r w:rsid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рь» и одежды других посетителей;</w:t>
      </w:r>
    </w:p>
    <w:p w:rsidR="008B1578" w:rsidRPr="008B1578" w:rsidRDefault="008B1578" w:rsidP="008B15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B1578">
        <w:rPr>
          <w:rFonts w:ascii="Times New Roman" w:eastAsia="Times New Roman" w:hAnsi="Times New Roman" w:cs="Times New Roman"/>
          <w:sz w:val="28"/>
          <w:szCs w:val="28"/>
          <w:lang w:eastAsia="ar-SA"/>
        </w:rPr>
        <w:t>- по техническим причинам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8B1578" w:rsidRPr="00B259F6" w:rsidRDefault="008B1578" w:rsidP="00CE2E2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2E2A" w:rsidRPr="00B259F6" w:rsidRDefault="00CE2E2A" w:rsidP="00CE2E2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13. Других 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предусмотрено. </w:t>
      </w:r>
    </w:p>
    <w:p w:rsidR="00E1480D" w:rsidRPr="00B259F6" w:rsidRDefault="00E1480D" w:rsidP="00E148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E1480D" w:rsidRPr="00B259F6" w:rsidRDefault="00E1480D" w:rsidP="00E1480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ar-SA"/>
        </w:rPr>
        <w:t xml:space="preserve">Размер платы, взимаемый с заявителя при предоставлении муниципальной услуги  </w:t>
      </w:r>
    </w:p>
    <w:p w:rsidR="00E1480D" w:rsidRPr="00B259F6" w:rsidRDefault="00E1480D" w:rsidP="00E1480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</w:p>
    <w:p w:rsidR="00F108CD" w:rsidRDefault="00E1480D" w:rsidP="00F108C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9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14.</w:t>
      </w:r>
      <w:bookmarkStart w:id="9" w:name="_Toc154154896"/>
      <w:bookmarkStart w:id="10" w:name="_Toc158537605"/>
      <w:r w:rsidR="00BA4844" w:rsidRPr="00BA48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4844" w:rsidRPr="00B70609">
        <w:rPr>
          <w:rFonts w:ascii="Times New Roman" w:eastAsia="Calibri" w:hAnsi="Times New Roman" w:cs="Times New Roman"/>
          <w:sz w:val="28"/>
          <w:szCs w:val="28"/>
        </w:rPr>
        <w:t xml:space="preserve">За предоставление муниципальной услуги взимается плата  за </w:t>
      </w:r>
      <w:r w:rsidR="00BA4844" w:rsidRPr="00B7060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входной билет согласно  прейскуранту  </w:t>
      </w:r>
      <w:proofErr w:type="gramStart"/>
      <w:r w:rsidR="00BA4844" w:rsidRPr="00B70609">
        <w:rPr>
          <w:rFonts w:ascii="Times New Roman" w:eastAsia="Calibri" w:hAnsi="Times New Roman" w:cs="Times New Roman"/>
          <w:sz w:val="28"/>
          <w:szCs w:val="28"/>
        </w:rPr>
        <w:t>цен</w:t>
      </w:r>
      <w:proofErr w:type="gramEnd"/>
      <w:r w:rsidR="00BA4844" w:rsidRPr="00B70609">
        <w:rPr>
          <w:rFonts w:ascii="Times New Roman" w:eastAsia="Calibri" w:hAnsi="Times New Roman" w:cs="Times New Roman"/>
          <w:sz w:val="28"/>
          <w:szCs w:val="28"/>
        </w:rPr>
        <w:t xml:space="preserve">  утвержденному приказом МБУК </w:t>
      </w:r>
      <w:r w:rsidR="00BA4844">
        <w:rPr>
          <w:rFonts w:ascii="Times New Roman" w:eastAsia="Calibri" w:hAnsi="Times New Roman" w:cs="Times New Roman"/>
          <w:sz w:val="28"/>
          <w:szCs w:val="28"/>
        </w:rPr>
        <w:t xml:space="preserve">кинотеатр </w:t>
      </w:r>
      <w:r w:rsidR="00BA4844" w:rsidRPr="00B70609">
        <w:rPr>
          <w:rFonts w:ascii="Times New Roman" w:eastAsia="Calibri" w:hAnsi="Times New Roman" w:cs="Times New Roman"/>
          <w:sz w:val="28"/>
          <w:szCs w:val="28"/>
        </w:rPr>
        <w:t>«</w:t>
      </w:r>
      <w:r w:rsidR="00BA4844">
        <w:rPr>
          <w:rFonts w:ascii="Times New Roman" w:eastAsia="Calibri" w:hAnsi="Times New Roman" w:cs="Times New Roman"/>
          <w:sz w:val="28"/>
          <w:szCs w:val="28"/>
        </w:rPr>
        <w:t>Октябрь</w:t>
      </w:r>
      <w:r w:rsidR="00BA4844" w:rsidRPr="00B70609">
        <w:rPr>
          <w:rFonts w:ascii="Times New Roman" w:eastAsia="Calibri" w:hAnsi="Times New Roman" w:cs="Times New Roman"/>
          <w:sz w:val="28"/>
          <w:szCs w:val="28"/>
        </w:rPr>
        <w:t>» Брюховецкого сельского поселения Брюховецкого района</w:t>
      </w:r>
      <w:r w:rsidR="00BA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A4844" w:rsidRPr="00B259F6" w:rsidRDefault="00BA4844" w:rsidP="00F108C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A4844" w:rsidRPr="00AE3B40" w:rsidRDefault="00BA4844" w:rsidP="00BA484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Максимальный срок ожидания в очереди 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AE3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предоставление муниципальной услуги </w:t>
      </w:r>
    </w:p>
    <w:p w:rsidR="00E1480D" w:rsidRPr="00B259F6" w:rsidRDefault="00E1480D" w:rsidP="00E1480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bookmarkEnd w:id="9"/>
    <w:bookmarkEnd w:id="10"/>
    <w:p w:rsidR="00ED2886" w:rsidRPr="00B259F6" w:rsidRDefault="00664973" w:rsidP="00ED28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lang w:eastAsia="ar-SA"/>
        </w:rPr>
        <w:t xml:space="preserve">15. </w:t>
      </w:r>
      <w:r w:rsidR="00ED2886" w:rsidRPr="00B259F6">
        <w:rPr>
          <w:rFonts w:ascii="Times New Roman" w:eastAsia="Times New Roman" w:hAnsi="Times New Roman" w:cs="Times New Roman"/>
          <w:sz w:val="28"/>
          <w:lang w:eastAsia="ar-SA"/>
        </w:rPr>
        <w:t xml:space="preserve"> </w:t>
      </w:r>
      <w:r w:rsidR="00ED2886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Сроки ожидания при оказании муниципальной услуги составляют:</w:t>
      </w:r>
    </w:p>
    <w:p w:rsidR="00ED2886" w:rsidRPr="00B259F6" w:rsidRDefault="00ED2886" w:rsidP="00ED28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t xml:space="preserve">– опоздание начала киносеанса или </w:t>
      </w:r>
      <w:proofErr w:type="spellStart"/>
      <w:r w:rsidRPr="00B259F6"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t>киномероприятия</w:t>
      </w:r>
      <w:proofErr w:type="spellEnd"/>
      <w:r w:rsidRPr="00B259F6"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t xml:space="preserve"> – не более 10 минут;</w:t>
      </w:r>
    </w:p>
    <w:p w:rsidR="00ED2886" w:rsidRPr="00B259F6" w:rsidRDefault="00ED2886" w:rsidP="00ED2886">
      <w:pPr>
        <w:widowControl w:val="0"/>
        <w:shd w:val="clear" w:color="auto" w:fill="FFFFFF"/>
        <w:tabs>
          <w:tab w:val="left" w:pos="2183"/>
        </w:tabs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</w:pPr>
      <w:r w:rsidRPr="00B259F6">
        <w:rPr>
          <w:rFonts w:ascii="Times New Roman CYR" w:eastAsia="Times New Roman CYR" w:hAnsi="Times New Roman CYR" w:cs="Times New Roman CYR"/>
          <w:sz w:val="28"/>
          <w:szCs w:val="28"/>
          <w:lang w:eastAsia="ar-SA"/>
        </w:rPr>
        <w:t xml:space="preserve">          – ожидание консультации по телефону – не более 3 минут.</w:t>
      </w:r>
    </w:p>
    <w:p w:rsidR="008B1578" w:rsidRDefault="008B1578" w:rsidP="00E1480D">
      <w:pPr>
        <w:keepNext/>
        <w:numPr>
          <w:ilvl w:val="2"/>
          <w:numId w:val="0"/>
        </w:numPr>
        <w:tabs>
          <w:tab w:val="num" w:pos="720"/>
        </w:tabs>
        <w:suppressAutoHyphens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lang w:eastAsia="ar-SA"/>
        </w:rPr>
      </w:pPr>
    </w:p>
    <w:p w:rsidR="00E1480D" w:rsidRPr="00B259F6" w:rsidRDefault="00E1480D" w:rsidP="00E1480D">
      <w:pPr>
        <w:keepNext/>
        <w:numPr>
          <w:ilvl w:val="2"/>
          <w:numId w:val="0"/>
        </w:numPr>
        <w:tabs>
          <w:tab w:val="num" w:pos="720"/>
        </w:tabs>
        <w:suppressAutoHyphens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Срок регистрации заявления заявителя на предоставление муниципальной услуги</w:t>
      </w:r>
    </w:p>
    <w:p w:rsidR="00E1480D" w:rsidRPr="00B259F6" w:rsidRDefault="00E1480D" w:rsidP="00E148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E148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16.</w:t>
      </w:r>
      <w:r w:rsidR="00ED2886" w:rsidRPr="006649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Письменные запросы заявителей о предоставлении муниципальной услуги не регистрируются, в случае предварительной заявки на </w:t>
      </w:r>
      <w:proofErr w:type="spellStart"/>
      <w:r w:rsidR="00ED2886" w:rsidRPr="00664973">
        <w:rPr>
          <w:rFonts w:ascii="Times New Roman" w:eastAsia="Times New Roman" w:hAnsi="Times New Roman" w:cs="Times New Roman"/>
          <w:sz w:val="28"/>
          <w:szCs w:val="28"/>
          <w:lang w:eastAsia="ar-SA"/>
        </w:rPr>
        <w:t>кинопоказ</w:t>
      </w:r>
      <w:proofErr w:type="spellEnd"/>
      <w:r w:rsidR="00ED2886" w:rsidRPr="006649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группы заявителей, письменный запрос регистрируется в журнале регистрации входящих документов</w:t>
      </w:r>
      <w:r w:rsidR="00ED2886" w:rsidRPr="00664973">
        <w:rPr>
          <w:rFonts w:ascii="Arial" w:eastAsia="Times New Roman" w:hAnsi="Arial" w:cs="Arial"/>
          <w:lang w:eastAsia="ar-SA"/>
        </w:rPr>
        <w:t>.</w:t>
      </w:r>
    </w:p>
    <w:bookmarkEnd w:id="7"/>
    <w:bookmarkEnd w:id="8"/>
    <w:p w:rsidR="00E1480D" w:rsidRPr="00B259F6" w:rsidRDefault="00E1480D" w:rsidP="00E1480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B259F6" w:rsidRDefault="00E1480D" w:rsidP="00E1480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Требования к помещениям, в которых предоставляется муниципальная услуга, к залу ожидания, местам для заполнения заявления на предоставление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</w:t>
      </w:r>
    </w:p>
    <w:p w:rsidR="00E1480D" w:rsidRPr="00B259F6" w:rsidRDefault="00E1480D" w:rsidP="00E1480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D2886" w:rsidRPr="00B259F6" w:rsidRDefault="00664973" w:rsidP="006649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E1480D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17.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D2886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Помещения, выделенные для предоставления муниципальной услуги, должны:</w:t>
      </w:r>
    </w:p>
    <w:p w:rsidR="00ED2886" w:rsidRPr="00B259F6" w:rsidRDefault="00664973" w:rsidP="00664973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-  </w:t>
      </w:r>
      <w:r w:rsidR="00ED2886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обеспечиваться коммунальными услугами;</w:t>
      </w:r>
    </w:p>
    <w:p w:rsidR="00ED2886" w:rsidRPr="00B259F6" w:rsidRDefault="00ED2886" w:rsidP="00664973">
      <w:pPr>
        <w:widowControl w:val="0"/>
        <w:numPr>
          <w:ilvl w:val="0"/>
          <w:numId w:val="3"/>
        </w:numPr>
        <w:tabs>
          <w:tab w:val="clear" w:pos="360"/>
          <w:tab w:val="left" w:pos="0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оснащены средствами пожаротушения;</w:t>
      </w:r>
    </w:p>
    <w:p w:rsidR="00ED2886" w:rsidRPr="00B259F6" w:rsidRDefault="00ED2886" w:rsidP="00664973">
      <w:pPr>
        <w:widowControl w:val="0"/>
        <w:numPr>
          <w:ilvl w:val="0"/>
          <w:numId w:val="3"/>
        </w:numPr>
        <w:tabs>
          <w:tab w:val="clear" w:pos="360"/>
          <w:tab w:val="left" w:pos="0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оснащены материально-техническими средствами для организации кинообслуживания;</w:t>
      </w:r>
    </w:p>
    <w:p w:rsidR="00ED2886" w:rsidRPr="00B259F6" w:rsidRDefault="00664973" w:rsidP="00664973">
      <w:pPr>
        <w:widowControl w:val="0"/>
        <w:tabs>
          <w:tab w:val="left" w:pos="709"/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- </w:t>
      </w:r>
      <w:r w:rsidR="00ED2886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соответствовать санитарно-эпидемиологическим правилам.</w:t>
      </w:r>
    </w:p>
    <w:p w:rsidR="00ED2886" w:rsidRPr="00B259F6" w:rsidRDefault="00ED2886" w:rsidP="0066497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Места для проведения личного приема граждан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ED2886" w:rsidRPr="00B259F6" w:rsidRDefault="00ED2886" w:rsidP="0066497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ожидания гражданам отводится специальное место, оборудованное стульями.</w:t>
      </w:r>
    </w:p>
    <w:p w:rsidR="00E1480D" w:rsidRDefault="00ED2886" w:rsidP="00664973">
      <w:pPr>
        <w:widowControl w:val="0"/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В местах ожидания граждан на специально оборудованном стенде размещается полная информация о порядке предоставления муниципальной услуги.</w:t>
      </w:r>
    </w:p>
    <w:p w:rsidR="00664973" w:rsidRPr="00B259F6" w:rsidRDefault="00664973" w:rsidP="00664973">
      <w:pPr>
        <w:widowControl w:val="0"/>
        <w:tabs>
          <w:tab w:val="left" w:pos="7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B259F6" w:rsidRDefault="00E1480D" w:rsidP="006649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Показатели доступности и качества муниципальной услуги</w:t>
      </w:r>
    </w:p>
    <w:p w:rsidR="00E1480D" w:rsidRPr="00B259F6" w:rsidRDefault="00E1480D" w:rsidP="0066497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1" w:name="sub_1018"/>
    </w:p>
    <w:bookmarkEnd w:id="11"/>
    <w:p w:rsidR="00664973" w:rsidRPr="00664973" w:rsidRDefault="00664973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18.1.Заявитель имеет право:</w:t>
      </w:r>
    </w:p>
    <w:p w:rsidR="00664973" w:rsidRPr="00664973" w:rsidRDefault="00664973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lastRenderedPageBreak/>
        <w:t>получать полную и достоверную информацию о порядке предоставления муниципальной услуги, в том числе в электронной форме;</w:t>
      </w:r>
    </w:p>
    <w:p w:rsidR="00664973" w:rsidRPr="00664973" w:rsidRDefault="00664973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 xml:space="preserve">получать муниципальную  услугу своевременно, в </w:t>
      </w:r>
      <w:r>
        <w:rPr>
          <w:rFonts w:ascii="Times New Roman" w:hAnsi="Times New Roman" w:cs="Times New Roman"/>
          <w:sz w:val="28"/>
          <w:szCs w:val="28"/>
        </w:rPr>
        <w:t xml:space="preserve">полном объеме;               </w:t>
      </w:r>
    </w:p>
    <w:p w:rsidR="00664973" w:rsidRPr="00664973" w:rsidRDefault="00664973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обращаться в судебном или внесудебном порядке в соответствии                     с законодательством Российской Федерации с жалобой (претензией) на принятое по его заявлению решение или на действия (бездействие) должностных лиц;</w:t>
      </w:r>
    </w:p>
    <w:p w:rsidR="00664973" w:rsidRPr="00664973" w:rsidRDefault="00664973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19"/>
      <w:r w:rsidRPr="00664973">
        <w:rPr>
          <w:rFonts w:ascii="Times New Roman" w:hAnsi="Times New Roman" w:cs="Times New Roman"/>
          <w:sz w:val="28"/>
          <w:szCs w:val="28"/>
        </w:rPr>
        <w:t>18.2.Основные требования к качеству предоставления муниципальной  услуги:</w:t>
      </w:r>
    </w:p>
    <w:bookmarkEnd w:id="12"/>
    <w:p w:rsidR="00664973" w:rsidRPr="00664973" w:rsidRDefault="00664973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удобство и доступность получения заявителем информации о порядке предоставления муниципальной услуги;</w:t>
      </w:r>
    </w:p>
    <w:p w:rsidR="00664973" w:rsidRPr="00664973" w:rsidRDefault="00664973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своевременность принятия решения по пред</w:t>
      </w:r>
      <w:r w:rsidR="00DA0065">
        <w:rPr>
          <w:rFonts w:ascii="Times New Roman" w:hAnsi="Times New Roman" w:cs="Times New Roman"/>
          <w:sz w:val="28"/>
          <w:szCs w:val="28"/>
        </w:rPr>
        <w:t>оставлению муниципальной услуги.</w:t>
      </w:r>
    </w:p>
    <w:p w:rsidR="00664973" w:rsidRDefault="00664973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973">
        <w:rPr>
          <w:rFonts w:ascii="Times New Roman" w:hAnsi="Times New Roman" w:cs="Times New Roman"/>
          <w:sz w:val="28"/>
          <w:szCs w:val="28"/>
        </w:rPr>
        <w:t>18.3.Критерием оценки качества предоставления муниципальной услуги является отсутствие жалоб и претензий со стороны заявителей.</w:t>
      </w:r>
    </w:p>
    <w:p w:rsidR="00DA0065" w:rsidRPr="00664973" w:rsidRDefault="00DA0065" w:rsidP="0066497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1480D" w:rsidRPr="00B259F6" w:rsidRDefault="00E1480D" w:rsidP="00E1480D">
      <w:pPr>
        <w:tabs>
          <w:tab w:val="left" w:pos="360"/>
          <w:tab w:val="left" w:pos="3686"/>
          <w:tab w:val="left" w:pos="3970"/>
          <w:tab w:val="left" w:pos="4254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III</w:t>
      </w: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0A3651" w:rsidRDefault="0035714F" w:rsidP="00ED70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19.</w:t>
      </w:r>
      <w:r w:rsidR="00ED70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A3651" w:rsidRPr="00B259F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Предоставление муниципальной услуги состоит из процедур, совершаемых в соответствующем порядке</w:t>
      </w:r>
      <w:r w:rsidR="00C40198">
        <w:rPr>
          <w:rFonts w:ascii="Times New Roman" w:eastAsia="Times New Roman" w:hAnsi="Times New Roman" w:cs="Times New Roman"/>
          <w:sz w:val="28"/>
          <w:szCs w:val="28"/>
          <w:lang w:eastAsia="ar-SA"/>
        </w:rPr>
        <w:t>, описание которых приведено в приложении №1к настоящему регламенту.</w:t>
      </w:r>
    </w:p>
    <w:p w:rsidR="00C40198" w:rsidRPr="00B259F6" w:rsidRDefault="00C40198" w:rsidP="00C4019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eastAsia="ar-SA"/>
        </w:rPr>
      </w:pPr>
      <w:r w:rsidRPr="000A3651">
        <w:rPr>
          <w:rFonts w:ascii="Times New Roman" w:eastAsia="Times New Roman" w:hAnsi="Times New Roman" w:cs="Times New Roman"/>
          <w:sz w:val="28"/>
          <w:szCs w:val="28"/>
          <w:lang w:eastAsia="ar-SA"/>
        </w:rPr>
        <w:t>Блок-схема предоставления мун</w:t>
      </w:r>
      <w:r w:rsidR="007D7A50">
        <w:rPr>
          <w:rFonts w:ascii="Times New Roman" w:eastAsia="Times New Roman" w:hAnsi="Times New Roman" w:cs="Times New Roman"/>
          <w:sz w:val="28"/>
          <w:szCs w:val="28"/>
          <w:lang w:eastAsia="ar-SA"/>
        </w:rPr>
        <w:t>иципальной услуги приводится в п</w:t>
      </w:r>
      <w:r w:rsidRPr="000A3651">
        <w:rPr>
          <w:rFonts w:ascii="Times New Roman" w:eastAsia="Times New Roman" w:hAnsi="Times New Roman" w:cs="Times New Roman"/>
          <w:sz w:val="28"/>
          <w:szCs w:val="28"/>
          <w:lang w:eastAsia="ar-SA"/>
        </w:rPr>
        <w:t>риложении № 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настоящему регламенту</w:t>
      </w:r>
      <w:r w:rsidRPr="000A365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C40198" w:rsidRPr="00B259F6" w:rsidRDefault="00C40198" w:rsidP="00ED70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480D" w:rsidRPr="00B259F6" w:rsidRDefault="00E1480D" w:rsidP="00C4019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1480D" w:rsidRPr="00B259F6" w:rsidRDefault="00E1480D" w:rsidP="00E14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IV</w:t>
      </w: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 Формы контроля за предоставлением муниципальной услуги</w:t>
      </w:r>
    </w:p>
    <w:p w:rsidR="00E1480D" w:rsidRPr="00B259F6" w:rsidRDefault="00E1480D" w:rsidP="00E14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Порядок осуществления текущего </w:t>
      </w:r>
      <w:proofErr w:type="gramStart"/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контроля за</w:t>
      </w:r>
      <w:proofErr w:type="gramEnd"/>
      <w:r w:rsidRPr="00B259F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E1480D" w:rsidRPr="00B259F6" w:rsidRDefault="00E1480D" w:rsidP="00E14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40198" w:rsidRDefault="00C40198" w:rsidP="00C40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0198"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198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C401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0198">
        <w:rPr>
          <w:rFonts w:ascii="Times New Roman" w:hAnsi="Times New Roman" w:cs="Times New Roman"/>
          <w:sz w:val="28"/>
          <w:szCs w:val="28"/>
        </w:rPr>
        <w:t xml:space="preserve">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лицами соответствующих органов, участвующих в предоставлении муниципальной услуги.</w:t>
      </w:r>
      <w:bookmarkStart w:id="13" w:name="sub_41"/>
      <w:bookmarkStart w:id="14" w:name="sub_10302"/>
    </w:p>
    <w:p w:rsidR="00C40198" w:rsidRPr="00C40198" w:rsidRDefault="00C40198" w:rsidP="00C401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0198" w:rsidRPr="00C40198" w:rsidRDefault="00C40198" w:rsidP="00C40198">
      <w:pPr>
        <w:widowControl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b/>
          <w:spacing w:val="-4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C40198">
        <w:rPr>
          <w:rFonts w:ascii="Times New Roman" w:hAnsi="Times New Roman" w:cs="Times New Roman"/>
          <w:b/>
          <w:spacing w:val="-4"/>
          <w:sz w:val="28"/>
          <w:szCs w:val="28"/>
        </w:rPr>
        <w:t>контроля за</w:t>
      </w:r>
      <w:proofErr w:type="gramEnd"/>
      <w:r w:rsidRPr="00C4019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полнотой и качеством предоставления муниципальной услуги:</w:t>
      </w:r>
    </w:p>
    <w:p w:rsidR="00C40198" w:rsidRDefault="00C40198" w:rsidP="00C40198">
      <w:pPr>
        <w:widowControl w:val="0"/>
        <w:spacing w:after="0"/>
        <w:ind w:firstLine="708"/>
        <w:jc w:val="both"/>
        <w:rPr>
          <w:spacing w:val="-4"/>
          <w:sz w:val="28"/>
          <w:szCs w:val="28"/>
        </w:rPr>
      </w:pP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21.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C40198">
        <w:rPr>
          <w:rFonts w:ascii="Times New Roman" w:hAnsi="Times New Roman" w:cs="Times New Roman"/>
          <w:spacing w:val="-4"/>
          <w:sz w:val="28"/>
          <w:szCs w:val="28"/>
        </w:rPr>
        <w:t>Контроль за</w:t>
      </w:r>
      <w:proofErr w:type="gramEnd"/>
      <w:r w:rsidRPr="00C40198">
        <w:rPr>
          <w:rFonts w:ascii="Times New Roman" w:hAnsi="Times New Roman" w:cs="Times New Roman"/>
          <w:spacing w:val="-4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 и внеплановых проверок.</w:t>
      </w: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Плановые и внеплановые проверки проводятся руководителями соответствующих органов, участвующих в предоставлении муниципальной услуги.</w:t>
      </w: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Проведение плановых проверок полноты и качества предоставления муниципальной услуги осуществляется в соответствии  с утверждённым графиком проверок (при его наличии), но не реже одного раза в год.</w:t>
      </w: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Внеплановые проверки проводятся по обращениям граждан 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 административного регламента.</w:t>
      </w: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В ходе плановых и внеплановых проверок:</w:t>
      </w: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проверяется знание ответственным</w:t>
      </w:r>
      <w:r w:rsidR="007D7A50">
        <w:rPr>
          <w:rFonts w:ascii="Times New Roman" w:hAnsi="Times New Roman" w:cs="Times New Roman"/>
          <w:spacing w:val="-4"/>
          <w:sz w:val="28"/>
          <w:szCs w:val="28"/>
        </w:rPr>
        <w:t>и лицами требований настоящего а</w:t>
      </w:r>
      <w:r w:rsidRPr="00C40198">
        <w:rPr>
          <w:rFonts w:ascii="Times New Roman" w:hAnsi="Times New Roman" w:cs="Times New Roman"/>
          <w:spacing w:val="-4"/>
          <w:sz w:val="28"/>
          <w:szCs w:val="28"/>
        </w:rPr>
        <w:t>дминистративного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проверяется соблюдение сроков и последовательности исполнения административных процедур;</w:t>
      </w: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40198" w:rsidRPr="00C40198" w:rsidRDefault="00C40198" w:rsidP="00C4019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>По результатам проведённых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 принимаются меры по устранению нарушений.</w:t>
      </w:r>
    </w:p>
    <w:p w:rsidR="00C40198" w:rsidRPr="00C40198" w:rsidRDefault="00C40198" w:rsidP="00C4019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40198">
        <w:rPr>
          <w:rFonts w:ascii="Times New Roman" w:hAnsi="Times New Roman" w:cs="Times New Roman"/>
          <w:spacing w:val="-4"/>
          <w:sz w:val="28"/>
          <w:szCs w:val="28"/>
        </w:rPr>
        <w:tab/>
        <w:t xml:space="preserve"> </w:t>
      </w:r>
    </w:p>
    <w:bookmarkEnd w:id="13"/>
    <w:p w:rsidR="00C40198" w:rsidRPr="006401AD" w:rsidRDefault="00C40198" w:rsidP="006401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1AD">
        <w:rPr>
          <w:rFonts w:ascii="Times New Roman" w:hAnsi="Times New Roman" w:cs="Times New Roman"/>
          <w:b/>
          <w:sz w:val="28"/>
          <w:szCs w:val="28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C40198" w:rsidRPr="001262CD" w:rsidRDefault="00C40198" w:rsidP="00C40198">
      <w:pPr>
        <w:rPr>
          <w:b/>
          <w:sz w:val="28"/>
          <w:szCs w:val="28"/>
        </w:rPr>
      </w:pPr>
    </w:p>
    <w:p w:rsidR="00C40198" w:rsidRPr="006401AD" w:rsidRDefault="00C40198" w:rsidP="006401AD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401AD">
        <w:rPr>
          <w:rFonts w:ascii="Times New Roman" w:hAnsi="Times New Roman" w:cs="Times New Roman"/>
          <w:spacing w:val="-4"/>
          <w:sz w:val="28"/>
          <w:szCs w:val="28"/>
        </w:rPr>
        <w:t xml:space="preserve">          22.Ответственность должностных лиц за решения и действия (бездействие), принимаемые (осуществляемые) в ходе предоставления муниципальной услуги:</w:t>
      </w:r>
    </w:p>
    <w:p w:rsidR="00C40198" w:rsidRPr="006401AD" w:rsidRDefault="00C40198" w:rsidP="006401A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6401AD">
        <w:rPr>
          <w:rFonts w:ascii="Times New Roman" w:hAnsi="Times New Roman" w:cs="Times New Roman"/>
          <w:spacing w:val="-4"/>
          <w:sz w:val="28"/>
          <w:szCs w:val="28"/>
        </w:rPr>
        <w:t>22.1.Должностные лица,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C40198" w:rsidRDefault="00C40198" w:rsidP="006401A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  <w:r w:rsidRPr="006401AD">
        <w:rPr>
          <w:rFonts w:ascii="Times New Roman" w:hAnsi="Times New Roman" w:cs="Times New Roman"/>
          <w:spacing w:val="-4"/>
          <w:sz w:val="28"/>
          <w:szCs w:val="28"/>
        </w:rPr>
        <w:t>22.2.Персональная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6401AD" w:rsidRPr="006401AD" w:rsidRDefault="006401AD" w:rsidP="006401A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pacing w:val="-4"/>
          <w:sz w:val="28"/>
          <w:szCs w:val="28"/>
        </w:rPr>
      </w:pPr>
    </w:p>
    <w:p w:rsidR="00C40198" w:rsidRPr="006401AD" w:rsidRDefault="00C40198" w:rsidP="006401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1AD">
        <w:rPr>
          <w:rFonts w:ascii="Times New Roman" w:hAnsi="Times New Roman" w:cs="Times New Roman"/>
          <w:b/>
          <w:sz w:val="28"/>
          <w:szCs w:val="28"/>
        </w:rPr>
        <w:t xml:space="preserve">Требования к порядку и формам </w:t>
      </w:r>
      <w:proofErr w:type="gramStart"/>
      <w:r w:rsidRPr="006401AD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6401AD">
        <w:rPr>
          <w:rFonts w:ascii="Times New Roman" w:hAnsi="Times New Roman" w:cs="Times New Roman"/>
          <w:b/>
          <w:sz w:val="28"/>
          <w:szCs w:val="28"/>
        </w:rPr>
        <w:t xml:space="preserve"> предоставлением муниципальной услуги, в том числе со стороны граждан, </w:t>
      </w:r>
    </w:p>
    <w:p w:rsidR="00C40198" w:rsidRPr="006401AD" w:rsidRDefault="00C40198" w:rsidP="006401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1AD">
        <w:rPr>
          <w:rFonts w:ascii="Times New Roman" w:hAnsi="Times New Roman" w:cs="Times New Roman"/>
          <w:b/>
          <w:sz w:val="28"/>
          <w:szCs w:val="28"/>
        </w:rPr>
        <w:t>их объединений и организаций</w:t>
      </w:r>
    </w:p>
    <w:p w:rsidR="00C40198" w:rsidRPr="001262CD" w:rsidRDefault="00C40198" w:rsidP="00C40198">
      <w:pPr>
        <w:ind w:firstLine="708"/>
        <w:jc w:val="both"/>
        <w:rPr>
          <w:sz w:val="28"/>
          <w:szCs w:val="28"/>
        </w:rPr>
      </w:pPr>
      <w:bookmarkStart w:id="15" w:name="sub_32"/>
    </w:p>
    <w:p w:rsidR="00C40198" w:rsidRPr="006401AD" w:rsidRDefault="00C40198" w:rsidP="006401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1AD">
        <w:rPr>
          <w:rFonts w:ascii="Times New Roman" w:hAnsi="Times New Roman" w:cs="Times New Roman"/>
          <w:sz w:val="28"/>
          <w:szCs w:val="28"/>
        </w:rPr>
        <w:lastRenderedPageBreak/>
        <w:t>23.</w:t>
      </w:r>
      <w:r w:rsidR="006401AD">
        <w:rPr>
          <w:rFonts w:ascii="Times New Roman" w:hAnsi="Times New Roman" w:cs="Times New Roman"/>
          <w:sz w:val="28"/>
          <w:szCs w:val="28"/>
        </w:rPr>
        <w:t xml:space="preserve"> </w:t>
      </w:r>
      <w:r w:rsidRPr="006401AD">
        <w:rPr>
          <w:rFonts w:ascii="Times New Roman" w:hAnsi="Times New Roman" w:cs="Times New Roman"/>
          <w:sz w:val="28"/>
          <w:szCs w:val="28"/>
        </w:rPr>
        <w:t xml:space="preserve">Заявители имеют право осуществлять </w:t>
      </w:r>
      <w:proofErr w:type="gramStart"/>
      <w:r w:rsidRPr="006401A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01AD">
        <w:rPr>
          <w:rFonts w:ascii="Times New Roman" w:hAnsi="Times New Roman" w:cs="Times New Roman"/>
          <w:sz w:val="28"/>
          <w:szCs w:val="28"/>
        </w:rPr>
        <w:t xml:space="preserve"> соблюдением положений Административного регламента, сроков исполнения административных процедур в ходе </w:t>
      </w:r>
      <w:r w:rsidR="006401A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Pr="006401AD">
        <w:rPr>
          <w:rFonts w:ascii="Times New Roman" w:hAnsi="Times New Roman" w:cs="Times New Roman"/>
          <w:sz w:val="28"/>
          <w:szCs w:val="28"/>
        </w:rPr>
        <w:t>путем получения информации при личном обращении.</w:t>
      </w:r>
    </w:p>
    <w:p w:rsidR="00C40198" w:rsidRPr="001262CD" w:rsidRDefault="00C40198" w:rsidP="00C40198">
      <w:pPr>
        <w:ind w:firstLine="708"/>
        <w:jc w:val="both"/>
        <w:rPr>
          <w:sz w:val="28"/>
          <w:szCs w:val="28"/>
        </w:rPr>
      </w:pPr>
    </w:p>
    <w:p w:rsidR="00C40198" w:rsidRPr="006401AD" w:rsidRDefault="00C40198" w:rsidP="006401A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1AD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C40198" w:rsidRPr="001262CD" w:rsidRDefault="00C40198" w:rsidP="00C40198">
      <w:pPr>
        <w:ind w:firstLine="708"/>
        <w:jc w:val="center"/>
        <w:rPr>
          <w:b/>
          <w:sz w:val="28"/>
          <w:szCs w:val="28"/>
        </w:rPr>
      </w:pP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CD">
        <w:rPr>
          <w:rFonts w:ascii="Times New Roman" w:hAnsi="Times New Roman" w:cs="Times New Roman"/>
          <w:sz w:val="28"/>
          <w:szCs w:val="28"/>
        </w:rPr>
        <w:t>24.Предмет досудебного (внесудебного) обжалования гражданином решений и действий (бездействия) органа, предоставляющего муниципальную услугу, должностного лица органа, предост</w:t>
      </w:r>
      <w:r w:rsidR="00F65BCD">
        <w:rPr>
          <w:rFonts w:ascii="Times New Roman" w:hAnsi="Times New Roman" w:cs="Times New Roman"/>
          <w:sz w:val="28"/>
          <w:szCs w:val="28"/>
        </w:rPr>
        <w:t>авляющего муниципальную услугу.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CD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10101"/>
      <w:r w:rsidRPr="00F65BCD">
        <w:rPr>
          <w:rFonts w:ascii="Times New Roman" w:hAnsi="Times New Roman" w:cs="Times New Roman"/>
          <w:sz w:val="28"/>
          <w:szCs w:val="28"/>
        </w:rPr>
        <w:t>нарушение срока регистрации запроса о предоставлении муниципальной услуги;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10102"/>
      <w:bookmarkEnd w:id="16"/>
      <w:r w:rsidRPr="00F65BCD">
        <w:rPr>
          <w:rFonts w:ascii="Times New Roman" w:hAnsi="Times New Roman" w:cs="Times New Roman"/>
          <w:sz w:val="28"/>
          <w:szCs w:val="28"/>
        </w:rPr>
        <w:t>нарушение срока предоставления муниципальной услуги;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10103"/>
      <w:bookmarkEnd w:id="17"/>
      <w:r w:rsidRPr="00F65BCD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10105"/>
      <w:bookmarkEnd w:id="18"/>
      <w:proofErr w:type="gramStart"/>
      <w:r w:rsidRPr="00F65BCD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10106"/>
      <w:bookmarkEnd w:id="19"/>
      <w:r w:rsidRPr="00F65BCD">
        <w:rPr>
          <w:rFonts w:ascii="Times New Roman" w:hAnsi="Times New Roman" w:cs="Times New Roman"/>
          <w:sz w:val="28"/>
          <w:szCs w:val="28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02"/>
      <w:bookmarkEnd w:id="20"/>
      <w:r w:rsidRPr="00F65BCD">
        <w:rPr>
          <w:rFonts w:ascii="Times New Roman" w:hAnsi="Times New Roman" w:cs="Times New Roman"/>
          <w:sz w:val="28"/>
          <w:szCs w:val="28"/>
        </w:rPr>
        <w:t>24.1.Общие требования к порядку подачи и рассмотрения жалобы:</w:t>
      </w:r>
      <w:bookmarkStart w:id="22" w:name="sub_11021"/>
      <w:bookmarkEnd w:id="21"/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CD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                          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1022"/>
      <w:bookmarkEnd w:id="22"/>
      <w:r w:rsidRPr="00F65BCD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</w:t>
      </w:r>
      <w:r w:rsidRPr="00F65BCD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услуг, а также может быть принята при личном приеме гражданина.</w:t>
      </w:r>
    </w:p>
    <w:bookmarkEnd w:id="23"/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CD">
        <w:rPr>
          <w:rFonts w:ascii="Times New Roman" w:hAnsi="Times New Roman" w:cs="Times New Roman"/>
          <w:sz w:val="28"/>
          <w:szCs w:val="28"/>
        </w:rPr>
        <w:t>Особенности подачи и рассмотрения жалоб на решения и действия (бездействие) органов местного самоуправления и их должностных лиц,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1025"/>
      <w:r w:rsidRPr="00F65BCD">
        <w:rPr>
          <w:rFonts w:ascii="Times New Roman" w:hAnsi="Times New Roman" w:cs="Times New Roman"/>
          <w:sz w:val="28"/>
          <w:szCs w:val="28"/>
        </w:rPr>
        <w:t>24.2.Жалоба должна содержать: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10251"/>
      <w:bookmarkEnd w:id="24"/>
      <w:r w:rsidRPr="00F65BCD">
        <w:rPr>
          <w:rFonts w:ascii="Times New Roman" w:hAnsi="Times New Roman" w:cs="Times New Roman"/>
          <w:sz w:val="28"/>
          <w:szCs w:val="28"/>
        </w:rPr>
        <w:t>1.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10252"/>
      <w:bookmarkEnd w:id="25"/>
      <w:r w:rsidRPr="00F65B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65BCD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10253"/>
      <w:bookmarkEnd w:id="26"/>
      <w:r w:rsidRPr="00F65BCD">
        <w:rPr>
          <w:rFonts w:ascii="Times New Roman" w:hAnsi="Times New Roman" w:cs="Times New Roman"/>
          <w:sz w:val="28"/>
          <w:szCs w:val="28"/>
        </w:rPr>
        <w:t>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</w:t>
      </w:r>
      <w:bookmarkStart w:id="28" w:name="sub_110254"/>
      <w:bookmarkEnd w:id="27"/>
      <w:r w:rsidR="00F65BCD">
        <w:rPr>
          <w:rFonts w:ascii="Times New Roman" w:hAnsi="Times New Roman" w:cs="Times New Roman"/>
          <w:sz w:val="28"/>
          <w:szCs w:val="28"/>
        </w:rPr>
        <w:t>;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CD">
        <w:rPr>
          <w:rFonts w:ascii="Times New Roman" w:hAnsi="Times New Roman" w:cs="Times New Roman"/>
          <w:sz w:val="28"/>
          <w:szCs w:val="28"/>
        </w:rPr>
        <w:t>4.Доводы,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1026"/>
      <w:bookmarkEnd w:id="28"/>
      <w:r w:rsidRPr="00F65BCD">
        <w:rPr>
          <w:rFonts w:ascii="Times New Roman" w:hAnsi="Times New Roman" w:cs="Times New Roman"/>
          <w:sz w:val="28"/>
          <w:szCs w:val="28"/>
        </w:rPr>
        <w:t>24.3.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Правительство Российской Федерации вправе установить случаи, при которых срок рассмотрения жалобы может быть сокращен.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1027"/>
      <w:bookmarkEnd w:id="29"/>
      <w:r w:rsidRPr="00F65BCD">
        <w:rPr>
          <w:rFonts w:ascii="Times New Roman" w:hAnsi="Times New Roman" w:cs="Times New Roman"/>
          <w:sz w:val="28"/>
          <w:szCs w:val="28"/>
        </w:rPr>
        <w:t>24.4. По результатам рассмотрения жалобы орган, предоставляющий муниципальную услугу, принимает одно из следующих решений:</w:t>
      </w:r>
      <w:bookmarkStart w:id="31" w:name="sub_110271"/>
      <w:bookmarkEnd w:id="30"/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5BCD">
        <w:rPr>
          <w:rFonts w:ascii="Times New Roman" w:hAnsi="Times New Roman" w:cs="Times New Roman"/>
          <w:sz w:val="28"/>
          <w:szCs w:val="28"/>
        </w:rPr>
        <w:t>1.Удовлетворяет жалобу, в том числе в форме возврата гражданину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10272"/>
      <w:bookmarkEnd w:id="31"/>
      <w:r w:rsidRPr="00F65BCD">
        <w:rPr>
          <w:rFonts w:ascii="Times New Roman" w:hAnsi="Times New Roman" w:cs="Times New Roman"/>
          <w:sz w:val="28"/>
          <w:szCs w:val="28"/>
        </w:rPr>
        <w:t>2. Отказывает в удовлетворении жалобы.</w:t>
      </w:r>
    </w:p>
    <w:p w:rsidR="00C40198" w:rsidRPr="00F65BCD" w:rsidRDefault="00C40198" w:rsidP="00F65B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1028"/>
      <w:bookmarkEnd w:id="32"/>
      <w:r w:rsidRPr="00F65BCD">
        <w:rPr>
          <w:rFonts w:ascii="Times New Roman" w:hAnsi="Times New Roman" w:cs="Times New Roman"/>
          <w:sz w:val="28"/>
          <w:szCs w:val="28"/>
        </w:rPr>
        <w:t>24.5. Не позднее дня, следующего за днем принятия решения, 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50730" w:rsidRPr="0010305E" w:rsidRDefault="00C40198" w:rsidP="001030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1029"/>
      <w:bookmarkEnd w:id="33"/>
      <w:r w:rsidRPr="00F65BCD">
        <w:rPr>
          <w:rFonts w:ascii="Times New Roman" w:hAnsi="Times New Roman" w:cs="Times New Roman"/>
          <w:sz w:val="28"/>
          <w:szCs w:val="28"/>
        </w:rPr>
        <w:t xml:space="preserve">24.6.В случае установления в ходе или по результатам </w:t>
      </w:r>
      <w:proofErr w:type="gramStart"/>
      <w:r w:rsidRPr="00F65BCD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65BCD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</w:t>
      </w:r>
      <w:r w:rsidRPr="00F65BCD">
        <w:rPr>
          <w:rFonts w:ascii="Times New Roman" w:hAnsi="Times New Roman" w:cs="Times New Roman"/>
          <w:sz w:val="28"/>
          <w:szCs w:val="28"/>
        </w:rPr>
        <w:lastRenderedPageBreak/>
        <w:t>рассмотрению жалоб незамедлительно направляет имеющиеся материалы в органы прокуратуры</w:t>
      </w:r>
      <w:bookmarkEnd w:id="14"/>
      <w:bookmarkEnd w:id="15"/>
      <w:bookmarkEnd w:id="34"/>
      <w:r w:rsidR="0010305E">
        <w:rPr>
          <w:rFonts w:ascii="Times New Roman" w:hAnsi="Times New Roman" w:cs="Times New Roman"/>
          <w:sz w:val="28"/>
          <w:szCs w:val="28"/>
        </w:rPr>
        <w:t>.</w:t>
      </w:r>
    </w:p>
    <w:p w:rsidR="00E1480D" w:rsidRPr="00B259F6" w:rsidRDefault="00E1480D" w:rsidP="00A50730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480D" w:rsidRPr="00B259F6" w:rsidRDefault="00E1480D" w:rsidP="00E148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480D" w:rsidRPr="00B259F6" w:rsidRDefault="00E1480D" w:rsidP="00E148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9F6">
        <w:rPr>
          <w:rFonts w:ascii="Times New Roman" w:eastAsia="Calibri" w:hAnsi="Times New Roman" w:cs="Times New Roman"/>
          <w:sz w:val="28"/>
          <w:szCs w:val="28"/>
        </w:rPr>
        <w:t>Начальник планово-финансового отдела</w:t>
      </w:r>
    </w:p>
    <w:p w:rsidR="00E1480D" w:rsidRPr="00B259F6" w:rsidRDefault="00E1480D" w:rsidP="00E148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9F6">
        <w:rPr>
          <w:rFonts w:ascii="Times New Roman" w:eastAsia="Calibri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B259F6">
        <w:rPr>
          <w:rFonts w:ascii="Times New Roman" w:eastAsia="Calibri" w:hAnsi="Times New Roman" w:cs="Times New Roman"/>
          <w:sz w:val="28"/>
          <w:szCs w:val="28"/>
        </w:rPr>
        <w:t>сельского</w:t>
      </w:r>
      <w:proofErr w:type="gramEnd"/>
    </w:p>
    <w:p w:rsidR="00E1480D" w:rsidRPr="00B259F6" w:rsidRDefault="00E1480D" w:rsidP="00E1480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9F6">
        <w:rPr>
          <w:rFonts w:ascii="Times New Roman" w:eastAsia="Calibri" w:hAnsi="Times New Roman" w:cs="Times New Roman"/>
          <w:sz w:val="28"/>
          <w:szCs w:val="28"/>
        </w:rPr>
        <w:t>посел</w:t>
      </w:r>
      <w:r w:rsidR="00A50730" w:rsidRPr="00B259F6">
        <w:rPr>
          <w:rFonts w:ascii="Times New Roman" w:eastAsia="Calibri" w:hAnsi="Times New Roman" w:cs="Times New Roman"/>
          <w:sz w:val="28"/>
          <w:szCs w:val="28"/>
        </w:rPr>
        <w:t xml:space="preserve">ения Брюховецкого района       </w:t>
      </w:r>
      <w:r w:rsidR="0010305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 w:rsidRPr="00B259F6">
        <w:rPr>
          <w:rFonts w:ascii="Times New Roman" w:eastAsia="Calibri" w:hAnsi="Times New Roman" w:cs="Times New Roman"/>
          <w:sz w:val="28"/>
          <w:szCs w:val="28"/>
        </w:rPr>
        <w:t>О.М.Дыба</w:t>
      </w:r>
    </w:p>
    <w:sectPr w:rsidR="00E1480D" w:rsidRPr="00B259F6" w:rsidSect="003B4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7"/>
    <w:multiLevelType w:val="multilevel"/>
    <w:tmpl w:val="00000007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21F4539D"/>
    <w:multiLevelType w:val="hybridMultilevel"/>
    <w:tmpl w:val="34E838CE"/>
    <w:lvl w:ilvl="0" w:tplc="04190013">
      <w:start w:val="1"/>
      <w:numFmt w:val="upperRoman"/>
      <w:lvlText w:val="%1."/>
      <w:lvlJc w:val="right"/>
      <w:pPr>
        <w:ind w:left="1295" w:hanging="360"/>
      </w:p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718"/>
    <w:rsid w:val="000306AA"/>
    <w:rsid w:val="000A3651"/>
    <w:rsid w:val="000E1820"/>
    <w:rsid w:val="0010305E"/>
    <w:rsid w:val="0035714F"/>
    <w:rsid w:val="003B4CA8"/>
    <w:rsid w:val="00415FDF"/>
    <w:rsid w:val="004231DC"/>
    <w:rsid w:val="004424BD"/>
    <w:rsid w:val="00505718"/>
    <w:rsid w:val="006401AD"/>
    <w:rsid w:val="00664973"/>
    <w:rsid w:val="006D2220"/>
    <w:rsid w:val="00787D71"/>
    <w:rsid w:val="007B66C6"/>
    <w:rsid w:val="007B7E74"/>
    <w:rsid w:val="007C5C83"/>
    <w:rsid w:val="007D6FFE"/>
    <w:rsid w:val="007D7A50"/>
    <w:rsid w:val="007E6104"/>
    <w:rsid w:val="00851513"/>
    <w:rsid w:val="008B1578"/>
    <w:rsid w:val="00924BDB"/>
    <w:rsid w:val="009359E8"/>
    <w:rsid w:val="009C1889"/>
    <w:rsid w:val="009C4088"/>
    <w:rsid w:val="00A50730"/>
    <w:rsid w:val="00A71025"/>
    <w:rsid w:val="00AB09D0"/>
    <w:rsid w:val="00AD46B7"/>
    <w:rsid w:val="00B25858"/>
    <w:rsid w:val="00B259F6"/>
    <w:rsid w:val="00BA4844"/>
    <w:rsid w:val="00C16B5B"/>
    <w:rsid w:val="00C23E02"/>
    <w:rsid w:val="00C40198"/>
    <w:rsid w:val="00C42205"/>
    <w:rsid w:val="00C42B30"/>
    <w:rsid w:val="00CE2E2A"/>
    <w:rsid w:val="00DA0065"/>
    <w:rsid w:val="00DE16C3"/>
    <w:rsid w:val="00DE1E25"/>
    <w:rsid w:val="00E1480D"/>
    <w:rsid w:val="00E32339"/>
    <w:rsid w:val="00E8091C"/>
    <w:rsid w:val="00E875D6"/>
    <w:rsid w:val="00E902C4"/>
    <w:rsid w:val="00ED2886"/>
    <w:rsid w:val="00ED709B"/>
    <w:rsid w:val="00F108CD"/>
    <w:rsid w:val="00F21858"/>
    <w:rsid w:val="00F571EF"/>
    <w:rsid w:val="00F65BCD"/>
    <w:rsid w:val="00FB5621"/>
    <w:rsid w:val="00FF6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7D7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2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59F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42205"/>
    <w:pPr>
      <w:ind w:left="720"/>
      <w:contextualSpacing/>
    </w:pPr>
  </w:style>
  <w:style w:type="paragraph" w:customStyle="1" w:styleId="1">
    <w:name w:val="нум список 1"/>
    <w:basedOn w:val="a"/>
    <w:rsid w:val="00C4220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8">
    <w:name w:val="Hyperlink"/>
    <w:rsid w:val="00C42205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C40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D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9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gu.krasnoda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2836</Words>
  <Characters>16171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БСП</cp:lastModifiedBy>
  <cp:revision>16</cp:revision>
  <cp:lastPrinted>2012-06-06T06:33:00Z</cp:lastPrinted>
  <dcterms:created xsi:type="dcterms:W3CDTF">2012-06-07T13:33:00Z</dcterms:created>
  <dcterms:modified xsi:type="dcterms:W3CDTF">2012-06-18T10:03:00Z</dcterms:modified>
</cp:coreProperties>
</file>